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0210956" w14:textId="77777777" w:rsidR="00F646CA" w:rsidRPr="00091536" w:rsidRDefault="00F646CA" w:rsidP="00381F09">
      <w:pPr>
        <w:jc w:val="both"/>
        <w:rPr>
          <w:rFonts w:asciiTheme="minorHAnsi" w:hAnsiTheme="minorHAnsi" w:cstheme="minorHAnsi"/>
          <w:b/>
        </w:rPr>
      </w:pPr>
    </w:p>
    <w:p w14:paraId="35DE9B51" w14:textId="77777777" w:rsidR="00091536" w:rsidRPr="00091536" w:rsidRDefault="00381F09" w:rsidP="00091536">
      <w:pPr>
        <w:jc w:val="both"/>
        <w:rPr>
          <w:rFonts w:asciiTheme="minorHAnsi" w:hAnsiTheme="minorHAnsi" w:cstheme="minorHAnsi"/>
          <w:b/>
        </w:rPr>
      </w:pPr>
      <w:r w:rsidRPr="00091536">
        <w:rPr>
          <w:rFonts w:asciiTheme="minorHAnsi" w:hAnsiTheme="minorHAnsi" w:cstheme="minorHAnsi"/>
          <w:b/>
        </w:rPr>
        <w:t xml:space="preserve">MODULO DI DOMANDA PER L’AMMISSIONE </w:t>
      </w:r>
      <w:r w:rsidR="00776AFE" w:rsidRPr="00091536">
        <w:rPr>
          <w:rFonts w:asciiTheme="minorHAnsi" w:hAnsiTheme="minorHAnsi" w:cstheme="minorHAnsi"/>
          <w:b/>
        </w:rPr>
        <w:t xml:space="preserve">AGLI ESAMI </w:t>
      </w:r>
      <w:r w:rsidR="007E68A3" w:rsidRPr="00091536">
        <w:rPr>
          <w:rFonts w:asciiTheme="minorHAnsi" w:hAnsiTheme="minorHAnsi" w:cstheme="minorHAnsi"/>
          <w:b/>
        </w:rPr>
        <w:t>PER L’ABILITAZIONE “</w:t>
      </w:r>
      <w:r w:rsidR="00091536" w:rsidRPr="00091536">
        <w:rPr>
          <w:rFonts w:asciiTheme="minorHAnsi" w:hAnsiTheme="minorHAnsi" w:cstheme="minorHAnsi"/>
          <w:b/>
        </w:rPr>
        <w:t xml:space="preserve">OPERATORE AL CONTROLLO DELLE SPECIE DI FAUNA SELVATICA O INSELVATICHITA” </w:t>
      </w:r>
    </w:p>
    <w:p w14:paraId="6E700CCB" w14:textId="37F94D64" w:rsidR="00776AFE" w:rsidRPr="00091536" w:rsidRDefault="00776AFE" w:rsidP="00091536">
      <w:pPr>
        <w:rPr>
          <w:rFonts w:asciiTheme="minorHAnsi" w:hAnsiTheme="minorHAnsi" w:cstheme="minorHAnsi"/>
          <w:b/>
        </w:rPr>
      </w:pPr>
    </w:p>
    <w:p w14:paraId="5BA7BECE" w14:textId="77777777" w:rsidR="00335F31" w:rsidRPr="00091536" w:rsidRDefault="00381F09" w:rsidP="00381F09">
      <w:pPr>
        <w:jc w:val="both"/>
        <w:rPr>
          <w:rFonts w:asciiTheme="minorHAnsi" w:hAnsiTheme="minorHAnsi" w:cstheme="minorHAnsi"/>
        </w:rPr>
      </w:pPr>
      <w:r w:rsidRPr="00091536">
        <w:rPr>
          <w:rFonts w:asciiTheme="minorHAnsi" w:hAnsiTheme="minorHAnsi" w:cstheme="minorHAnsi"/>
          <w:b/>
        </w:rPr>
        <w:t xml:space="preserve"> </w:t>
      </w:r>
    </w:p>
    <w:p w14:paraId="4D4FD6CD" w14:textId="77777777" w:rsidR="00F667E7" w:rsidRPr="00091536" w:rsidRDefault="00345C03">
      <w:pPr>
        <w:rPr>
          <w:rFonts w:asciiTheme="minorHAnsi" w:hAnsiTheme="minorHAnsi" w:cstheme="minorHAnsi"/>
        </w:rPr>
      </w:pPr>
      <w:r w:rsidRPr="00091536">
        <w:rPr>
          <w:rFonts w:asciiTheme="minorHAnsi" w:hAnsiTheme="minorHAnsi" w:cstheme="minorHAnsi"/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358D2BBB" wp14:editId="03D37C3B">
                <wp:simplePos x="0" y="0"/>
                <wp:positionH relativeFrom="column">
                  <wp:posOffset>8255</wp:posOffset>
                </wp:positionH>
                <wp:positionV relativeFrom="paragraph">
                  <wp:posOffset>102235</wp:posOffset>
                </wp:positionV>
                <wp:extent cx="1485265" cy="907415"/>
                <wp:effectExtent l="5715" t="10160" r="13970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265" cy="907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9A2026" w14:textId="77777777" w:rsidR="00F667E7" w:rsidRDefault="00F667E7">
                            <w:pPr>
                              <w:jc w:val="center"/>
                            </w:pPr>
                          </w:p>
                          <w:p w14:paraId="1CD05A07" w14:textId="77777777" w:rsidR="00F667E7" w:rsidRDefault="00F667E7">
                            <w:pPr>
                              <w:jc w:val="center"/>
                            </w:pPr>
                            <w:r>
                              <w:t>Marca da bollo</w:t>
                            </w:r>
                          </w:p>
                          <w:p w14:paraId="001A7AB7" w14:textId="77777777" w:rsidR="00F667E7" w:rsidRDefault="00F667E7">
                            <w:pPr>
                              <w:jc w:val="center"/>
                            </w:pPr>
                            <w:r>
                              <w:t>da 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8D2BB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65pt;margin-top:8.05pt;width:116.95pt;height:71.4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">
                <v:textbox>
                  <w:txbxContent>
                    <w:p w14:paraId="7D9A2026" w14:textId="77777777" w:rsidR="00F667E7" w:rsidRDefault="00F667E7">
                      <w:pPr>
                        <w:jc w:val="center"/>
                      </w:pPr>
                    </w:p>
                    <w:p w14:paraId="1CD05A07" w14:textId="77777777" w:rsidR="00F667E7" w:rsidRDefault="00F667E7">
                      <w:pPr>
                        <w:jc w:val="center"/>
                      </w:pPr>
                      <w:r>
                        <w:t>Marca da bollo</w:t>
                      </w:r>
                    </w:p>
                    <w:p w14:paraId="001A7AB7" w14:textId="77777777" w:rsidR="00F667E7" w:rsidRDefault="00F667E7">
                      <w:pPr>
                        <w:jc w:val="center"/>
                      </w:pPr>
                      <w:r>
                        <w:t>da € 16,00</w:t>
                      </w:r>
                    </w:p>
                  </w:txbxContent>
                </v:textbox>
              </v:shape>
            </w:pict>
          </mc:Fallback>
        </mc:AlternateContent>
      </w:r>
    </w:p>
    <w:p w14:paraId="0AF05AE1" w14:textId="77777777" w:rsidR="00F667E7" w:rsidRPr="00091536" w:rsidRDefault="00345C03">
      <w:pPr>
        <w:rPr>
          <w:rFonts w:asciiTheme="minorHAnsi" w:hAnsiTheme="minorHAnsi" w:cstheme="minorHAnsi"/>
        </w:rPr>
      </w:pPr>
      <w:r w:rsidRPr="00091536">
        <w:rPr>
          <w:rFonts w:asciiTheme="minorHAnsi" w:hAnsiTheme="minorHAnsi" w:cstheme="minorHAnsi"/>
          <w:b/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635187FF" wp14:editId="49DB340D">
                <wp:simplePos x="0" y="0"/>
                <wp:positionH relativeFrom="column">
                  <wp:posOffset>3259455</wp:posOffset>
                </wp:positionH>
                <wp:positionV relativeFrom="paragraph">
                  <wp:posOffset>74930</wp:posOffset>
                </wp:positionV>
                <wp:extent cx="3136265" cy="115697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265" cy="1156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68BF1F" w14:textId="77777777" w:rsidR="00B07181" w:rsidRPr="00D21C36" w:rsidRDefault="003450AE" w:rsidP="00E434CA">
                            <w:pPr>
                              <w:ind w:right="-2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21C36">
                              <w:rPr>
                                <w:rFonts w:asciiTheme="minorHAnsi" w:hAnsiTheme="minorHAnsi" w:cstheme="minorHAnsi"/>
                              </w:rPr>
                              <w:t xml:space="preserve">Spett.le </w:t>
                            </w:r>
                          </w:p>
                          <w:p w14:paraId="3478C396" w14:textId="77777777" w:rsidR="003450AE" w:rsidRPr="00091536" w:rsidRDefault="003450AE" w:rsidP="00E434CA">
                            <w:pPr>
                              <w:ind w:right="-2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091536">
                              <w:rPr>
                                <w:rFonts w:asciiTheme="minorHAnsi" w:hAnsiTheme="minorHAnsi" w:cstheme="minorHAnsi"/>
                                <w:bCs/>
                              </w:rPr>
                              <w:t>Regione Lombardia</w:t>
                            </w:r>
                          </w:p>
                          <w:p w14:paraId="17F42DCA" w14:textId="4328573F" w:rsidR="003450AE" w:rsidRPr="00091536" w:rsidRDefault="00616E01" w:rsidP="00E434CA">
                            <w:pPr>
                              <w:ind w:right="-2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091536">
                              <w:rPr>
                                <w:rFonts w:asciiTheme="minorHAnsi" w:hAnsiTheme="minorHAnsi" w:cstheme="minorHAnsi"/>
                                <w:bCs/>
                              </w:rPr>
                              <w:t>Direzione Generale Agricoltura</w:t>
                            </w:r>
                            <w:r w:rsidR="007E68A3" w:rsidRPr="00091536">
                              <w:rPr>
                                <w:rFonts w:asciiTheme="minorHAnsi" w:hAnsiTheme="minorHAnsi" w:cstheme="minorHAnsi"/>
                                <w:bCs/>
                              </w:rPr>
                              <w:t>, Sovranità Alimentare e Foreste</w:t>
                            </w:r>
                          </w:p>
                          <w:p w14:paraId="2EBA3002" w14:textId="74730A50" w:rsidR="007E68A3" w:rsidRPr="00091536" w:rsidRDefault="007E68A3" w:rsidP="00E434CA">
                            <w:pPr>
                              <w:ind w:right="-2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091536">
                              <w:rPr>
                                <w:rFonts w:asciiTheme="minorHAnsi" w:hAnsiTheme="minorHAnsi" w:cstheme="minorHAnsi"/>
                                <w:bCs/>
                              </w:rPr>
                              <w:t>Ufficio di………………………………………………</w:t>
                            </w:r>
                          </w:p>
                          <w:p w14:paraId="01761781" w14:textId="77777777" w:rsidR="003450AE" w:rsidRPr="003450AE" w:rsidRDefault="003450AE" w:rsidP="009C3ED3">
                            <w:pPr>
                              <w:ind w:right="-2"/>
                              <w:jc w:val="right"/>
                              <w:rPr>
                                <w:lang w:val="en-US"/>
                              </w:rPr>
                            </w:pPr>
                          </w:p>
                          <w:p w14:paraId="2A705960" w14:textId="77777777" w:rsidR="003450AE" w:rsidRPr="003450AE" w:rsidRDefault="003450AE" w:rsidP="009C3ED3">
                            <w:pPr>
                              <w:ind w:right="-2"/>
                              <w:jc w:val="right"/>
                              <w:rPr>
                                <w:lang w:val="en-US"/>
                              </w:rPr>
                            </w:pPr>
                          </w:p>
                          <w:p w14:paraId="3321837B" w14:textId="77777777" w:rsidR="00F667E7" w:rsidRPr="003450AE" w:rsidRDefault="00F667E7" w:rsidP="009C3ED3">
                            <w:pPr>
                              <w:ind w:right="-2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5187FF" id="Text Box 3" o:spid="_x0000_s1027" type="#_x0000_t202" style="position:absolute;margin-left:256.65pt;margin-top:5.9pt;width:246.95pt;height:91.1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" stroked="f">
                <v:textbox inset="0,0,0,0">
                  <w:txbxContent>
                    <w:p w14:paraId="1368BF1F" w14:textId="77777777" w:rsidR="00B07181" w:rsidRPr="00D21C36" w:rsidRDefault="003450AE" w:rsidP="00E434CA">
                      <w:pPr>
                        <w:ind w:right="-2"/>
                        <w:rPr>
                          <w:rFonts w:asciiTheme="minorHAnsi" w:hAnsiTheme="minorHAnsi" w:cstheme="minorHAnsi"/>
                        </w:rPr>
                      </w:pPr>
                      <w:r w:rsidRPr="00D21C36">
                        <w:rPr>
                          <w:rFonts w:asciiTheme="minorHAnsi" w:hAnsiTheme="minorHAnsi" w:cstheme="minorHAnsi"/>
                        </w:rPr>
                        <w:t xml:space="preserve">Spett.le </w:t>
                      </w:r>
                    </w:p>
                    <w:p w14:paraId="3478C396" w14:textId="77777777" w:rsidR="003450AE" w:rsidRPr="00091536" w:rsidRDefault="003450AE" w:rsidP="00E434CA">
                      <w:pPr>
                        <w:ind w:right="-2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091536">
                        <w:rPr>
                          <w:rFonts w:asciiTheme="minorHAnsi" w:hAnsiTheme="minorHAnsi" w:cstheme="minorHAnsi"/>
                          <w:bCs/>
                        </w:rPr>
                        <w:t>Regione Lombardia</w:t>
                      </w:r>
                    </w:p>
                    <w:p w14:paraId="17F42DCA" w14:textId="4328573F" w:rsidR="003450AE" w:rsidRPr="00091536" w:rsidRDefault="00616E01" w:rsidP="00E434CA">
                      <w:pPr>
                        <w:ind w:right="-2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091536">
                        <w:rPr>
                          <w:rFonts w:asciiTheme="minorHAnsi" w:hAnsiTheme="minorHAnsi" w:cstheme="minorHAnsi"/>
                          <w:bCs/>
                        </w:rPr>
                        <w:t>Direzione Generale Agricoltura</w:t>
                      </w:r>
                      <w:r w:rsidR="007E68A3" w:rsidRPr="00091536">
                        <w:rPr>
                          <w:rFonts w:asciiTheme="minorHAnsi" w:hAnsiTheme="minorHAnsi" w:cstheme="minorHAnsi"/>
                          <w:bCs/>
                        </w:rPr>
                        <w:t>, Sovranità Alimentare e Foreste</w:t>
                      </w:r>
                    </w:p>
                    <w:p w14:paraId="2EBA3002" w14:textId="74730A50" w:rsidR="007E68A3" w:rsidRPr="00091536" w:rsidRDefault="007E68A3" w:rsidP="00E434CA">
                      <w:pPr>
                        <w:ind w:right="-2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091536">
                        <w:rPr>
                          <w:rFonts w:asciiTheme="minorHAnsi" w:hAnsiTheme="minorHAnsi" w:cstheme="minorHAnsi"/>
                          <w:bCs/>
                        </w:rPr>
                        <w:t>Ufficio di………………………………………………</w:t>
                      </w:r>
                    </w:p>
                    <w:p w14:paraId="01761781" w14:textId="77777777" w:rsidR="003450AE" w:rsidRPr="003450AE" w:rsidRDefault="003450AE" w:rsidP="009C3ED3">
                      <w:pPr>
                        <w:ind w:right="-2"/>
                        <w:jc w:val="right"/>
                        <w:rPr>
                          <w:lang w:val="en-US"/>
                        </w:rPr>
                      </w:pPr>
                    </w:p>
                    <w:p w14:paraId="2A705960" w14:textId="77777777" w:rsidR="003450AE" w:rsidRPr="003450AE" w:rsidRDefault="003450AE" w:rsidP="009C3ED3">
                      <w:pPr>
                        <w:ind w:right="-2"/>
                        <w:jc w:val="right"/>
                        <w:rPr>
                          <w:lang w:val="en-US"/>
                        </w:rPr>
                      </w:pPr>
                    </w:p>
                    <w:p w14:paraId="3321837B" w14:textId="77777777" w:rsidR="00F667E7" w:rsidRPr="003450AE" w:rsidRDefault="00F667E7" w:rsidP="009C3ED3">
                      <w:pPr>
                        <w:ind w:right="-2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DB2C80" w14:textId="77777777" w:rsidR="009C3ED3" w:rsidRPr="00091536" w:rsidRDefault="009C3ED3">
      <w:pPr>
        <w:rPr>
          <w:rFonts w:asciiTheme="minorHAnsi" w:hAnsiTheme="minorHAnsi" w:cstheme="minorHAnsi"/>
        </w:rPr>
      </w:pPr>
    </w:p>
    <w:p w14:paraId="1046FE46" w14:textId="77777777" w:rsidR="00B07181" w:rsidRPr="00091536" w:rsidRDefault="00B07181" w:rsidP="009C3ED3">
      <w:pPr>
        <w:pStyle w:val="Titolo1"/>
        <w:numPr>
          <w:ilvl w:val="0"/>
          <w:numId w:val="0"/>
        </w:numPr>
        <w:spacing w:line="360" w:lineRule="auto"/>
        <w:rPr>
          <w:rFonts w:asciiTheme="minorHAnsi" w:hAnsiTheme="minorHAnsi" w:cstheme="minorHAnsi"/>
          <w:sz w:val="24"/>
        </w:rPr>
      </w:pPr>
    </w:p>
    <w:p w14:paraId="0E9579C2" w14:textId="77777777" w:rsidR="00B07181" w:rsidRPr="00091536" w:rsidRDefault="00B07181" w:rsidP="009C3ED3">
      <w:pPr>
        <w:pStyle w:val="Titolo1"/>
        <w:numPr>
          <w:ilvl w:val="0"/>
          <w:numId w:val="0"/>
        </w:numPr>
        <w:spacing w:line="360" w:lineRule="auto"/>
        <w:rPr>
          <w:rFonts w:asciiTheme="minorHAnsi" w:hAnsiTheme="minorHAnsi" w:cstheme="minorHAnsi"/>
          <w:sz w:val="24"/>
        </w:rPr>
      </w:pPr>
    </w:p>
    <w:p w14:paraId="176CAF0B" w14:textId="77777777" w:rsidR="00BB5BA3" w:rsidRPr="00091536" w:rsidRDefault="00BB5BA3" w:rsidP="009C3ED3">
      <w:pPr>
        <w:pStyle w:val="Titolo1"/>
        <w:numPr>
          <w:ilvl w:val="0"/>
          <w:numId w:val="0"/>
        </w:numPr>
        <w:spacing w:line="360" w:lineRule="auto"/>
        <w:rPr>
          <w:rFonts w:asciiTheme="minorHAnsi" w:hAnsiTheme="minorHAnsi" w:cstheme="minorHAnsi"/>
          <w:sz w:val="24"/>
        </w:rPr>
      </w:pPr>
    </w:p>
    <w:p w14:paraId="3F83E8E0" w14:textId="77777777" w:rsidR="00BB5BA3" w:rsidRPr="00091536" w:rsidRDefault="00BB5BA3" w:rsidP="007E68A3">
      <w:pPr>
        <w:rPr>
          <w:rFonts w:asciiTheme="minorHAnsi" w:hAnsiTheme="minorHAnsi" w:cstheme="minorHAnsi"/>
        </w:rPr>
      </w:pPr>
    </w:p>
    <w:p w14:paraId="4289B5D6" w14:textId="3ABCEDA6" w:rsidR="00F667E7" w:rsidRPr="00091536" w:rsidRDefault="00F667E7" w:rsidP="007E68A3">
      <w:pPr>
        <w:rPr>
          <w:rFonts w:asciiTheme="minorHAnsi" w:hAnsiTheme="minorHAnsi" w:cstheme="minorHAnsi"/>
        </w:rPr>
      </w:pPr>
      <w:r w:rsidRPr="00091536">
        <w:rPr>
          <w:rFonts w:asciiTheme="minorHAnsi" w:hAnsiTheme="minorHAnsi" w:cstheme="minorHAnsi"/>
        </w:rPr>
        <w:t>I</w:t>
      </w:r>
      <w:r w:rsidR="007E68A3" w:rsidRPr="00091536">
        <w:rPr>
          <w:rFonts w:asciiTheme="minorHAnsi" w:hAnsiTheme="minorHAnsi" w:cstheme="minorHAnsi"/>
        </w:rPr>
        <w:t xml:space="preserve">o </w:t>
      </w:r>
      <w:r w:rsidRPr="00091536">
        <w:rPr>
          <w:rFonts w:asciiTheme="minorHAnsi" w:hAnsiTheme="minorHAnsi" w:cstheme="minorHAnsi"/>
        </w:rPr>
        <w:t>sottoscritto</w:t>
      </w:r>
      <w:r w:rsidR="007E68A3" w:rsidRPr="00091536">
        <w:rPr>
          <w:rFonts w:asciiTheme="minorHAnsi" w:hAnsiTheme="minorHAnsi" w:cstheme="minorHAnsi"/>
        </w:rPr>
        <w:t xml:space="preserve">/a </w:t>
      </w:r>
      <w:r w:rsidRPr="00091536">
        <w:rPr>
          <w:rFonts w:asciiTheme="minorHAnsi" w:hAnsiTheme="minorHAnsi" w:cstheme="minorHAnsi"/>
        </w:rPr>
        <w:t>_________________________</w:t>
      </w:r>
      <w:r w:rsidR="009C3ED3" w:rsidRPr="00091536">
        <w:rPr>
          <w:rFonts w:asciiTheme="minorHAnsi" w:hAnsiTheme="minorHAnsi" w:cstheme="minorHAnsi"/>
        </w:rPr>
        <w:t>_________</w:t>
      </w:r>
      <w:r w:rsidRPr="00091536">
        <w:rPr>
          <w:rFonts w:asciiTheme="minorHAnsi" w:hAnsiTheme="minorHAnsi" w:cstheme="minorHAnsi"/>
        </w:rPr>
        <w:t>___</w:t>
      </w:r>
      <w:r w:rsidR="009C3ED3" w:rsidRPr="00091536">
        <w:rPr>
          <w:rFonts w:asciiTheme="minorHAnsi" w:hAnsiTheme="minorHAnsi" w:cstheme="minorHAnsi"/>
        </w:rPr>
        <w:t>__________</w:t>
      </w:r>
      <w:r w:rsidRPr="00091536">
        <w:rPr>
          <w:rFonts w:asciiTheme="minorHAnsi" w:hAnsiTheme="minorHAnsi" w:cstheme="minorHAnsi"/>
        </w:rPr>
        <w:t>_______________________</w:t>
      </w:r>
    </w:p>
    <w:p w14:paraId="3811B220" w14:textId="2FF6E9AE" w:rsidR="00F667E7" w:rsidRPr="00091536" w:rsidRDefault="007E68A3" w:rsidP="007E68A3">
      <w:pPr>
        <w:rPr>
          <w:rFonts w:asciiTheme="minorHAnsi" w:hAnsiTheme="minorHAnsi" w:cstheme="minorHAnsi"/>
        </w:rPr>
      </w:pPr>
      <w:r w:rsidRPr="00091536">
        <w:rPr>
          <w:rFonts w:asciiTheme="minorHAnsi" w:hAnsiTheme="minorHAnsi" w:cstheme="minorHAnsi"/>
        </w:rPr>
        <w:t>n</w:t>
      </w:r>
      <w:r w:rsidR="00F667E7" w:rsidRPr="00091536">
        <w:rPr>
          <w:rFonts w:asciiTheme="minorHAnsi" w:hAnsiTheme="minorHAnsi" w:cstheme="minorHAnsi"/>
        </w:rPr>
        <w:t>ato</w:t>
      </w:r>
      <w:r w:rsidRPr="00091536">
        <w:rPr>
          <w:rFonts w:asciiTheme="minorHAnsi" w:hAnsiTheme="minorHAnsi" w:cstheme="minorHAnsi"/>
        </w:rPr>
        <w:t>/a</w:t>
      </w:r>
      <w:r w:rsidR="00F667E7" w:rsidRPr="00091536">
        <w:rPr>
          <w:rFonts w:asciiTheme="minorHAnsi" w:hAnsiTheme="minorHAnsi" w:cstheme="minorHAnsi"/>
        </w:rPr>
        <w:t xml:space="preserve"> a _________________________</w:t>
      </w:r>
      <w:r w:rsidR="009C3ED3" w:rsidRPr="00091536">
        <w:rPr>
          <w:rFonts w:asciiTheme="minorHAnsi" w:hAnsiTheme="minorHAnsi" w:cstheme="minorHAnsi"/>
        </w:rPr>
        <w:t>____</w:t>
      </w:r>
      <w:r w:rsidR="00F667E7" w:rsidRPr="00091536">
        <w:rPr>
          <w:rFonts w:asciiTheme="minorHAnsi" w:hAnsiTheme="minorHAnsi" w:cstheme="minorHAnsi"/>
        </w:rPr>
        <w:t>_______</w:t>
      </w:r>
      <w:r w:rsidR="009C3ED3" w:rsidRPr="00091536">
        <w:rPr>
          <w:rFonts w:asciiTheme="minorHAnsi" w:hAnsiTheme="minorHAnsi" w:cstheme="minorHAnsi"/>
        </w:rPr>
        <w:t>____</w:t>
      </w:r>
      <w:r w:rsidR="00F667E7" w:rsidRPr="00091536">
        <w:rPr>
          <w:rFonts w:asciiTheme="minorHAnsi" w:hAnsiTheme="minorHAnsi" w:cstheme="minorHAnsi"/>
        </w:rPr>
        <w:t>______ il ___</w:t>
      </w:r>
      <w:r w:rsidR="009C3ED3" w:rsidRPr="00091536">
        <w:rPr>
          <w:rFonts w:asciiTheme="minorHAnsi" w:hAnsiTheme="minorHAnsi" w:cstheme="minorHAnsi"/>
        </w:rPr>
        <w:t>_____</w:t>
      </w:r>
      <w:r w:rsidR="00F667E7" w:rsidRPr="00091536">
        <w:rPr>
          <w:rFonts w:asciiTheme="minorHAnsi" w:hAnsiTheme="minorHAnsi" w:cstheme="minorHAnsi"/>
        </w:rPr>
        <w:t>____</w:t>
      </w:r>
      <w:r w:rsidR="009C3ED3" w:rsidRPr="00091536">
        <w:rPr>
          <w:rFonts w:asciiTheme="minorHAnsi" w:hAnsiTheme="minorHAnsi" w:cstheme="minorHAnsi"/>
        </w:rPr>
        <w:t>______</w:t>
      </w:r>
      <w:r w:rsidR="00F667E7" w:rsidRPr="00091536">
        <w:rPr>
          <w:rFonts w:asciiTheme="minorHAnsi" w:hAnsiTheme="minorHAnsi" w:cstheme="minorHAnsi"/>
        </w:rPr>
        <w:t>____________</w:t>
      </w:r>
    </w:p>
    <w:p w14:paraId="19EB583C" w14:textId="77777777" w:rsidR="000A518A" w:rsidRPr="00091536" w:rsidRDefault="000A518A" w:rsidP="007E68A3">
      <w:pPr>
        <w:rPr>
          <w:rFonts w:asciiTheme="minorHAnsi" w:hAnsiTheme="minorHAnsi" w:cstheme="minorHAnsi"/>
        </w:rPr>
      </w:pPr>
      <w:r w:rsidRPr="00091536">
        <w:rPr>
          <w:rFonts w:asciiTheme="minorHAnsi" w:hAnsiTheme="minorHAnsi" w:cstheme="minorHAnsi"/>
        </w:rPr>
        <w:t>residente a  ______________________________________________</w:t>
      </w:r>
    </w:p>
    <w:p w14:paraId="74A4AAC5" w14:textId="77777777" w:rsidR="000A518A" w:rsidRPr="00091536" w:rsidRDefault="000A518A" w:rsidP="007E68A3">
      <w:pPr>
        <w:rPr>
          <w:rFonts w:asciiTheme="minorHAnsi" w:hAnsiTheme="minorHAnsi" w:cstheme="minorHAnsi"/>
        </w:rPr>
      </w:pPr>
      <w:r w:rsidRPr="00091536">
        <w:rPr>
          <w:rFonts w:asciiTheme="minorHAnsi" w:hAnsiTheme="minorHAnsi" w:cstheme="minorHAnsi"/>
        </w:rPr>
        <w:t>indirizzo ___________________________________________  n _________________</w:t>
      </w:r>
    </w:p>
    <w:p w14:paraId="6C383183" w14:textId="2E6F8C48" w:rsidR="000A518A" w:rsidRPr="00091536" w:rsidRDefault="000A518A" w:rsidP="007E68A3">
      <w:pPr>
        <w:rPr>
          <w:rFonts w:asciiTheme="minorHAnsi" w:hAnsiTheme="minorHAnsi" w:cstheme="minorHAnsi"/>
        </w:rPr>
      </w:pPr>
      <w:r w:rsidRPr="00091536">
        <w:rPr>
          <w:rFonts w:asciiTheme="minorHAnsi" w:hAnsiTheme="minorHAnsi" w:cstheme="minorHAnsi"/>
        </w:rPr>
        <w:t>recapito telefonico  _______________</w:t>
      </w:r>
      <w:r w:rsidR="007E68A3" w:rsidRPr="00091536">
        <w:rPr>
          <w:rFonts w:asciiTheme="minorHAnsi" w:hAnsiTheme="minorHAnsi" w:cstheme="minorHAnsi"/>
        </w:rPr>
        <w:t xml:space="preserve"> </w:t>
      </w:r>
      <w:r w:rsidRPr="00091536">
        <w:rPr>
          <w:rFonts w:asciiTheme="minorHAnsi" w:hAnsiTheme="minorHAnsi" w:cstheme="minorHAnsi"/>
        </w:rPr>
        <w:t xml:space="preserve">_______________________________ </w:t>
      </w:r>
    </w:p>
    <w:p w14:paraId="42D068CC" w14:textId="77777777" w:rsidR="000A518A" w:rsidRPr="00091536" w:rsidRDefault="000A518A" w:rsidP="007E68A3">
      <w:pPr>
        <w:rPr>
          <w:rFonts w:asciiTheme="minorHAnsi" w:hAnsiTheme="minorHAnsi" w:cstheme="minorHAnsi"/>
        </w:rPr>
      </w:pPr>
      <w:r w:rsidRPr="00091536">
        <w:rPr>
          <w:rFonts w:asciiTheme="minorHAnsi" w:hAnsiTheme="minorHAnsi" w:cstheme="minorHAnsi"/>
        </w:rPr>
        <w:t>indirizzo e-mail/pec  _____________________________________________</w:t>
      </w:r>
    </w:p>
    <w:p w14:paraId="50513DD7" w14:textId="77777777" w:rsidR="00F667E7" w:rsidRPr="00091536" w:rsidRDefault="00F667E7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3450AE" w:rsidRPr="00091536" w14:paraId="0FD814C0" w14:textId="77777777" w:rsidTr="00335F31">
        <w:trPr>
          <w:trHeight w:val="454"/>
          <w:jc w:val="center"/>
        </w:trPr>
        <w:tc>
          <w:tcPr>
            <w:tcW w:w="2756" w:type="dxa"/>
            <w:vAlign w:val="center"/>
          </w:tcPr>
          <w:p w14:paraId="57BE31E1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  <w:r w:rsidRPr="00091536">
              <w:rPr>
                <w:rFonts w:asciiTheme="minorHAnsi" w:hAnsiTheme="minorHAnsi" w:cstheme="minorHAnsi"/>
              </w:rPr>
              <w:t>CODICE FISCALE</w:t>
            </w:r>
          </w:p>
        </w:tc>
        <w:tc>
          <w:tcPr>
            <w:tcW w:w="454" w:type="dxa"/>
            <w:vAlign w:val="center"/>
          </w:tcPr>
          <w:p w14:paraId="368C573C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40FB721D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095589CC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3194009F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15E89F5E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18369731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0152F591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66A36915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26032751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620827D0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6DEC4B26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1D0BE2EC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6C0D43C9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53EE5DDF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7A94048E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" w:type="dxa"/>
            <w:vAlign w:val="center"/>
          </w:tcPr>
          <w:p w14:paraId="1B7FC5E8" w14:textId="77777777" w:rsidR="003450AE" w:rsidRPr="00091536" w:rsidRDefault="003450AE" w:rsidP="003450AE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BD517E8" w14:textId="77777777" w:rsidR="00B07181" w:rsidRPr="00091536" w:rsidRDefault="00B07181" w:rsidP="00B07181">
      <w:pPr>
        <w:pStyle w:val="Titolo2"/>
        <w:rPr>
          <w:rFonts w:asciiTheme="minorHAnsi" w:hAnsiTheme="minorHAnsi" w:cstheme="minorHAnsi"/>
          <w:sz w:val="24"/>
        </w:rPr>
      </w:pPr>
    </w:p>
    <w:p w14:paraId="4902FDFE" w14:textId="6B50A0D0" w:rsidR="00B07181" w:rsidRPr="00091536" w:rsidRDefault="00F667E7" w:rsidP="006E0F0E">
      <w:pPr>
        <w:jc w:val="center"/>
        <w:rPr>
          <w:rFonts w:asciiTheme="minorHAnsi" w:hAnsiTheme="minorHAnsi" w:cstheme="minorHAnsi"/>
        </w:rPr>
      </w:pPr>
      <w:r w:rsidRPr="00091536">
        <w:rPr>
          <w:rFonts w:asciiTheme="minorHAnsi" w:hAnsiTheme="minorHAnsi" w:cstheme="minorHAnsi"/>
        </w:rPr>
        <w:t xml:space="preserve">C H I E D </w:t>
      </w:r>
      <w:r w:rsidR="007E68A3" w:rsidRPr="00091536">
        <w:rPr>
          <w:rFonts w:asciiTheme="minorHAnsi" w:hAnsiTheme="minorHAnsi" w:cstheme="minorHAnsi"/>
        </w:rPr>
        <w:t>O</w:t>
      </w:r>
      <w:r w:rsidR="00B07181" w:rsidRPr="00091536">
        <w:rPr>
          <w:rFonts w:asciiTheme="minorHAnsi" w:hAnsiTheme="minorHAnsi" w:cstheme="minorHAnsi"/>
        </w:rPr>
        <w:t xml:space="preserve"> DI ESSERE AMMESSO</w:t>
      </w:r>
      <w:r w:rsidR="007E68A3" w:rsidRPr="00091536">
        <w:rPr>
          <w:rFonts w:asciiTheme="minorHAnsi" w:hAnsiTheme="minorHAnsi" w:cstheme="minorHAnsi"/>
        </w:rPr>
        <w:t>/A</w:t>
      </w:r>
      <w:r w:rsidR="00B07181" w:rsidRPr="00091536">
        <w:rPr>
          <w:rFonts w:asciiTheme="minorHAnsi" w:hAnsiTheme="minorHAnsi" w:cstheme="minorHAnsi"/>
        </w:rPr>
        <w:t xml:space="preserve"> </w:t>
      </w:r>
      <w:r w:rsidR="00D910F1" w:rsidRPr="00091536">
        <w:rPr>
          <w:rFonts w:asciiTheme="minorHAnsi" w:hAnsiTheme="minorHAnsi" w:cstheme="minorHAnsi"/>
        </w:rPr>
        <w:t xml:space="preserve">ALLA </w:t>
      </w:r>
      <w:r w:rsidR="003450AE" w:rsidRPr="00091536">
        <w:rPr>
          <w:rFonts w:asciiTheme="minorHAnsi" w:hAnsiTheme="minorHAnsi" w:cstheme="minorHAnsi"/>
        </w:rPr>
        <w:t xml:space="preserve">PROVA D’ESAME PER </w:t>
      </w:r>
      <w:r w:rsidR="006A1DB5" w:rsidRPr="00091536">
        <w:rPr>
          <w:rFonts w:asciiTheme="minorHAnsi" w:hAnsiTheme="minorHAnsi" w:cstheme="minorHAnsi"/>
        </w:rPr>
        <w:t>L’</w:t>
      </w:r>
      <w:r w:rsidR="003450AE" w:rsidRPr="00091536">
        <w:rPr>
          <w:rFonts w:asciiTheme="minorHAnsi" w:hAnsiTheme="minorHAnsi" w:cstheme="minorHAnsi"/>
        </w:rPr>
        <w:t>ABILITAZIONE</w:t>
      </w:r>
      <w:r w:rsidR="00756F89" w:rsidRPr="00091536">
        <w:rPr>
          <w:rFonts w:asciiTheme="minorHAnsi" w:hAnsiTheme="minorHAnsi" w:cstheme="minorHAnsi"/>
        </w:rPr>
        <w:t xml:space="preserve"> A</w:t>
      </w:r>
      <w:r w:rsidR="003B5F6E" w:rsidRPr="00091536">
        <w:rPr>
          <w:rFonts w:asciiTheme="minorHAnsi" w:hAnsiTheme="minorHAnsi" w:cstheme="minorHAnsi"/>
        </w:rPr>
        <w:t>:</w:t>
      </w:r>
    </w:p>
    <w:p w14:paraId="59338011" w14:textId="77777777" w:rsidR="00070D56" w:rsidRPr="00091536" w:rsidRDefault="00070D56" w:rsidP="006E0F0E">
      <w:pPr>
        <w:jc w:val="center"/>
        <w:rPr>
          <w:rFonts w:asciiTheme="minorHAnsi" w:hAnsiTheme="minorHAnsi" w:cstheme="minorHAnsi"/>
        </w:rPr>
      </w:pPr>
    </w:p>
    <w:p w14:paraId="6935CB55" w14:textId="1742CDEA" w:rsidR="00070D56" w:rsidRPr="00091536" w:rsidRDefault="007E68A3" w:rsidP="00E609C3">
      <w:pPr>
        <w:pStyle w:val="TableParagraph"/>
        <w:spacing w:before="6"/>
        <w:ind w:right="129"/>
        <w:jc w:val="both"/>
        <w:rPr>
          <w:rFonts w:asciiTheme="minorHAnsi" w:hAnsiTheme="minorHAnsi" w:cstheme="minorHAnsi"/>
        </w:rPr>
      </w:pPr>
      <w:r w:rsidRPr="00E609C3">
        <w:rPr>
          <w:rFonts w:asciiTheme="minorHAnsi" w:hAnsiTheme="minorHAnsi" w:cstheme="minorHAnsi"/>
        </w:rPr>
        <w:t>“</w:t>
      </w:r>
      <w:bookmarkStart w:id="0" w:name="_Hlk189216977"/>
      <w:r w:rsidR="007034A8" w:rsidRPr="00E609C3">
        <w:rPr>
          <w:rFonts w:asciiTheme="minorHAnsi" w:hAnsiTheme="minorHAnsi" w:cstheme="minorHAnsi"/>
        </w:rPr>
        <w:t>O</w:t>
      </w:r>
      <w:r w:rsidR="00091536" w:rsidRPr="00E609C3">
        <w:rPr>
          <w:rFonts w:asciiTheme="minorHAnsi" w:hAnsiTheme="minorHAnsi" w:cstheme="minorHAnsi"/>
        </w:rPr>
        <w:t>peratore al controllo delle specie di fauna selvatica o inselvatichita</w:t>
      </w:r>
      <w:bookmarkEnd w:id="0"/>
      <w:r w:rsidR="00091536" w:rsidRPr="00091536">
        <w:rPr>
          <w:rFonts w:asciiTheme="minorHAnsi" w:hAnsiTheme="minorHAnsi" w:cstheme="minorHAnsi"/>
          <w:b/>
          <w:bCs/>
        </w:rPr>
        <w:t xml:space="preserve">” </w:t>
      </w:r>
      <w:r w:rsidR="00070D56" w:rsidRPr="00091536">
        <w:rPr>
          <w:rFonts w:asciiTheme="minorHAnsi" w:hAnsiTheme="minorHAnsi" w:cstheme="minorHAnsi"/>
        </w:rPr>
        <w:t xml:space="preserve">- </w:t>
      </w:r>
      <w:r w:rsidR="0029588E" w:rsidRPr="00512009">
        <w:rPr>
          <w:rFonts w:ascii="Arial" w:hAnsi="Arial" w:cs="Arial"/>
          <w:sz w:val="20"/>
          <w:szCs w:val="20"/>
          <w:lang w:val="it-IT"/>
        </w:rPr>
        <w:t xml:space="preserve">DGR n. </w:t>
      </w:r>
      <w:r w:rsidR="0029588E" w:rsidRPr="00263DF3">
        <w:rPr>
          <w:rFonts w:ascii="Arial" w:hAnsi="Arial" w:cs="Arial"/>
          <w:sz w:val="20"/>
          <w:szCs w:val="20"/>
          <w:lang w:val="it-IT"/>
        </w:rPr>
        <w:t xml:space="preserve"> 2251 del 22/04/2024</w:t>
      </w:r>
      <w:r w:rsidR="00E609C3">
        <w:rPr>
          <w:rFonts w:ascii="Arial" w:hAnsi="Arial" w:cs="Arial"/>
          <w:sz w:val="20"/>
          <w:szCs w:val="20"/>
          <w:lang w:val="it-IT"/>
        </w:rPr>
        <w:t xml:space="preserve">- </w:t>
      </w:r>
    </w:p>
    <w:p w14:paraId="65FF0B4F" w14:textId="5397A123" w:rsidR="007E68A3" w:rsidRPr="00091536" w:rsidRDefault="0029588E" w:rsidP="00100E62">
      <w:pPr>
        <w:pStyle w:val="TableParagraph"/>
        <w:spacing w:before="6"/>
        <w:ind w:right="129"/>
        <w:jc w:val="both"/>
        <w:rPr>
          <w:rFonts w:asciiTheme="minorHAnsi" w:hAnsiTheme="minorHAnsi" w:cstheme="minorHAnsi"/>
        </w:rPr>
      </w:pPr>
      <w:r>
        <w:rPr>
          <w:rFonts w:ascii="Arial" w:hAnsi="Arial" w:cs="Arial"/>
          <w:sz w:val="20"/>
          <w:szCs w:val="20"/>
          <w:lang w:val="it-IT"/>
        </w:rPr>
        <w:t>Decret</w:t>
      </w:r>
      <w:r w:rsidR="00E609C3">
        <w:rPr>
          <w:rFonts w:ascii="Arial" w:hAnsi="Arial" w:cs="Arial"/>
          <w:sz w:val="20"/>
          <w:szCs w:val="20"/>
          <w:lang w:val="it-IT"/>
        </w:rPr>
        <w:t>i</w:t>
      </w:r>
      <w:r>
        <w:rPr>
          <w:rFonts w:ascii="Arial" w:hAnsi="Arial" w:cs="Arial"/>
          <w:sz w:val="20"/>
          <w:szCs w:val="20"/>
          <w:lang w:val="it-IT"/>
        </w:rPr>
        <w:t xml:space="preserve"> n. </w:t>
      </w:r>
      <w:r w:rsidRPr="00263DF3">
        <w:rPr>
          <w:rFonts w:ascii="Arial" w:hAnsi="Arial" w:cs="Arial"/>
          <w:sz w:val="20"/>
          <w:szCs w:val="20"/>
          <w:lang w:val="it-IT"/>
        </w:rPr>
        <w:t xml:space="preserve"> 20210 </w:t>
      </w:r>
      <w:r>
        <w:rPr>
          <w:rFonts w:ascii="Arial" w:hAnsi="Arial" w:cs="Arial"/>
          <w:sz w:val="20"/>
          <w:szCs w:val="20"/>
          <w:lang w:val="it-IT"/>
        </w:rPr>
        <w:t>d</w:t>
      </w:r>
      <w:r w:rsidRPr="00263DF3">
        <w:rPr>
          <w:rFonts w:ascii="Arial" w:hAnsi="Arial" w:cs="Arial"/>
          <w:sz w:val="20"/>
          <w:szCs w:val="20"/>
          <w:lang w:val="it-IT"/>
        </w:rPr>
        <w:t>el 19/12/2024</w:t>
      </w:r>
      <w:r>
        <w:rPr>
          <w:rFonts w:ascii="Arial" w:hAnsi="Arial" w:cs="Arial"/>
          <w:sz w:val="20"/>
          <w:szCs w:val="20"/>
          <w:lang w:val="it-IT"/>
        </w:rPr>
        <w:t xml:space="preserve"> </w:t>
      </w:r>
      <w:r w:rsidR="00B21C2A">
        <w:rPr>
          <w:rFonts w:ascii="Arial" w:hAnsi="Arial" w:cs="Arial"/>
          <w:sz w:val="20"/>
          <w:szCs w:val="20"/>
          <w:lang w:val="it-IT"/>
        </w:rPr>
        <w:t>-</w:t>
      </w:r>
      <w:r w:rsidRPr="00263DF3">
        <w:rPr>
          <w:rFonts w:ascii="Arial" w:hAnsi="Arial" w:cs="Arial"/>
          <w:sz w:val="20"/>
          <w:szCs w:val="20"/>
          <w:lang w:val="it-IT"/>
        </w:rPr>
        <w:t xml:space="preserve"> n. 375 </w:t>
      </w:r>
      <w:r>
        <w:rPr>
          <w:rFonts w:ascii="Arial" w:hAnsi="Arial" w:cs="Arial"/>
          <w:sz w:val="20"/>
          <w:szCs w:val="20"/>
          <w:lang w:val="it-IT"/>
        </w:rPr>
        <w:t>d</w:t>
      </w:r>
      <w:r w:rsidRPr="00263DF3">
        <w:rPr>
          <w:rFonts w:ascii="Arial" w:hAnsi="Arial" w:cs="Arial"/>
          <w:sz w:val="20"/>
          <w:szCs w:val="20"/>
          <w:lang w:val="it-IT"/>
        </w:rPr>
        <w:t>el 15/01/2025</w:t>
      </w:r>
      <w:r w:rsidR="00B21C2A">
        <w:rPr>
          <w:rFonts w:ascii="Arial" w:hAnsi="Arial" w:cs="Arial"/>
          <w:sz w:val="20"/>
          <w:szCs w:val="20"/>
          <w:lang w:val="it-IT"/>
        </w:rPr>
        <w:t xml:space="preserve"> </w:t>
      </w:r>
      <w:r w:rsidR="00100E62">
        <w:rPr>
          <w:rFonts w:ascii="Arial" w:hAnsi="Arial" w:cs="Arial"/>
          <w:sz w:val="20"/>
          <w:szCs w:val="20"/>
          <w:lang w:val="it-IT"/>
        </w:rPr>
        <w:t>–</w:t>
      </w:r>
      <w:r w:rsidR="00B21C2A">
        <w:rPr>
          <w:rFonts w:ascii="Arial" w:hAnsi="Arial" w:cs="Arial"/>
          <w:sz w:val="20"/>
          <w:szCs w:val="20"/>
          <w:lang w:val="it-IT"/>
        </w:rPr>
        <w:t xml:space="preserve"> </w:t>
      </w:r>
      <w:r w:rsidR="00100E62">
        <w:rPr>
          <w:rFonts w:ascii="Arial" w:hAnsi="Arial" w:cs="Arial"/>
          <w:sz w:val="20"/>
          <w:szCs w:val="20"/>
          <w:lang w:val="it-IT"/>
        </w:rPr>
        <w:t xml:space="preserve">n. </w:t>
      </w:r>
      <w:r w:rsidR="00100E62" w:rsidRPr="00100E62">
        <w:rPr>
          <w:rFonts w:asciiTheme="minorHAnsi" w:hAnsiTheme="minorHAnsi" w:cstheme="minorHAnsi"/>
        </w:rPr>
        <w:t>6667</w:t>
      </w:r>
      <w:r w:rsidR="00100E62">
        <w:rPr>
          <w:rFonts w:asciiTheme="minorHAnsi" w:hAnsiTheme="minorHAnsi" w:cstheme="minorHAnsi"/>
        </w:rPr>
        <w:t xml:space="preserve"> d</w:t>
      </w:r>
      <w:r w:rsidR="00100E62" w:rsidRPr="00100E62">
        <w:rPr>
          <w:rFonts w:asciiTheme="minorHAnsi" w:hAnsiTheme="minorHAnsi" w:cstheme="minorHAnsi"/>
        </w:rPr>
        <w:t>el 14/05/2025</w:t>
      </w:r>
    </w:p>
    <w:p w14:paraId="3833D8FE" w14:textId="0EAB9DA2" w:rsidR="000A518A" w:rsidRPr="00091536" w:rsidRDefault="000A518A" w:rsidP="000A518A">
      <w:pPr>
        <w:pStyle w:val="Default"/>
        <w:rPr>
          <w:rFonts w:asciiTheme="minorHAnsi" w:hAnsiTheme="minorHAnsi" w:cstheme="minorHAnsi"/>
        </w:rPr>
      </w:pPr>
      <w:r w:rsidRPr="00091536">
        <w:rPr>
          <w:rFonts w:asciiTheme="minorHAnsi" w:hAnsiTheme="minorHAnsi" w:cstheme="minorHAnsi"/>
        </w:rPr>
        <w:t xml:space="preserve"> </w:t>
      </w:r>
      <w:r w:rsidR="007034A8">
        <w:rPr>
          <w:rFonts w:asciiTheme="minorHAnsi" w:hAnsiTheme="minorHAnsi" w:cstheme="minorHAnsi"/>
        </w:rPr>
        <w:t>p</w:t>
      </w:r>
      <w:r w:rsidR="00091536" w:rsidRPr="00091536">
        <w:rPr>
          <w:rFonts w:asciiTheme="minorHAnsi" w:hAnsiTheme="minorHAnsi" w:cstheme="minorHAnsi"/>
        </w:rPr>
        <w:t xml:space="preserve">er il controllo </w:t>
      </w:r>
      <w:r w:rsidR="007034A8">
        <w:rPr>
          <w:rFonts w:asciiTheme="minorHAnsi" w:hAnsiTheme="minorHAnsi" w:cstheme="minorHAnsi"/>
        </w:rPr>
        <w:t>di</w:t>
      </w:r>
      <w:r w:rsidR="00091536" w:rsidRPr="00091536">
        <w:rPr>
          <w:rFonts w:asciiTheme="minorHAnsi" w:hAnsiTheme="minorHAnsi" w:cstheme="minorHAnsi"/>
        </w:rPr>
        <w:t>: (barrare una o più caselle)</w:t>
      </w:r>
    </w:p>
    <w:p w14:paraId="74FC9E4A" w14:textId="77777777" w:rsidR="00091536" w:rsidRPr="00091536" w:rsidRDefault="00091536" w:rsidP="000A518A">
      <w:pPr>
        <w:pStyle w:val="Default"/>
        <w:rPr>
          <w:rFonts w:asciiTheme="minorHAnsi" w:hAnsiTheme="minorHAnsi" w:cstheme="minorHAnsi"/>
        </w:rPr>
      </w:pPr>
    </w:p>
    <w:p w14:paraId="73BA737C" w14:textId="77777777" w:rsidR="00091536" w:rsidRPr="00091536" w:rsidRDefault="00091536" w:rsidP="00091536">
      <w:pPr>
        <w:pStyle w:val="Default"/>
        <w:numPr>
          <w:ilvl w:val="0"/>
          <w:numId w:val="30"/>
        </w:numPr>
        <w:rPr>
          <w:rFonts w:asciiTheme="minorHAnsi" w:hAnsiTheme="minorHAnsi" w:cstheme="minorHAnsi"/>
        </w:rPr>
      </w:pPr>
      <w:r w:rsidRPr="00091536">
        <w:rPr>
          <w:rFonts w:asciiTheme="minorHAnsi" w:hAnsiTheme="minorHAnsi" w:cstheme="minorHAnsi"/>
        </w:rPr>
        <w:t>corvidi</w:t>
      </w:r>
    </w:p>
    <w:p w14:paraId="425B30C6" w14:textId="5713D9A2" w:rsidR="00091536" w:rsidRPr="00091536" w:rsidRDefault="00E609C3" w:rsidP="00091536">
      <w:pPr>
        <w:pStyle w:val="Default"/>
        <w:numPr>
          <w:ilvl w:val="0"/>
          <w:numId w:val="3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piccione</w:t>
      </w:r>
      <w:r w:rsidR="007034A8">
        <w:rPr>
          <w:rFonts w:asciiTheme="minorHAnsi" w:hAnsiTheme="minorHAnsi" w:cstheme="minorHAnsi"/>
        </w:rPr>
        <w:t xml:space="preserve"> di città</w:t>
      </w:r>
    </w:p>
    <w:p w14:paraId="028391DE" w14:textId="3948DE20" w:rsidR="007034A8" w:rsidRDefault="007034A8" w:rsidP="00091536">
      <w:pPr>
        <w:pStyle w:val="Default"/>
        <w:numPr>
          <w:ilvl w:val="0"/>
          <w:numId w:val="3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</w:t>
      </w:r>
      <w:r w:rsidR="00091536" w:rsidRPr="00091536">
        <w:rPr>
          <w:rFonts w:asciiTheme="minorHAnsi" w:hAnsiTheme="minorHAnsi" w:cstheme="minorHAnsi"/>
        </w:rPr>
        <w:t xml:space="preserve">oniglio selvatico </w:t>
      </w:r>
    </w:p>
    <w:p w14:paraId="7B9C8DAE" w14:textId="74BEC44F" w:rsidR="00091536" w:rsidRPr="00E609C3" w:rsidRDefault="0029588E" w:rsidP="00091536">
      <w:pPr>
        <w:pStyle w:val="Default"/>
        <w:numPr>
          <w:ilvl w:val="0"/>
          <w:numId w:val="30"/>
        </w:numPr>
        <w:rPr>
          <w:rFonts w:asciiTheme="minorHAnsi" w:hAnsiTheme="minorHAnsi" w:cstheme="minorHAnsi"/>
        </w:rPr>
      </w:pPr>
      <w:r w:rsidRPr="00E609C3">
        <w:rPr>
          <w:rFonts w:asciiTheme="minorHAnsi" w:hAnsiTheme="minorHAnsi" w:cstheme="minorHAnsi"/>
        </w:rPr>
        <w:t>s</w:t>
      </w:r>
      <w:r w:rsidR="00091536" w:rsidRPr="00E609C3">
        <w:rPr>
          <w:rFonts w:asciiTheme="minorHAnsi" w:hAnsiTheme="minorHAnsi" w:cstheme="minorHAnsi"/>
        </w:rPr>
        <w:t>ilvilago</w:t>
      </w:r>
      <w:r w:rsidR="00E609C3">
        <w:rPr>
          <w:rFonts w:asciiTheme="minorHAnsi" w:hAnsiTheme="minorHAnsi" w:cstheme="minorHAnsi"/>
        </w:rPr>
        <w:t xml:space="preserve"> (</w:t>
      </w:r>
      <w:r w:rsidR="00091536" w:rsidRPr="00E609C3">
        <w:rPr>
          <w:rFonts w:asciiTheme="minorHAnsi" w:hAnsiTheme="minorHAnsi" w:cstheme="minorHAnsi"/>
        </w:rPr>
        <w:t>minilepre</w:t>
      </w:r>
      <w:r w:rsidR="00E609C3">
        <w:rPr>
          <w:rFonts w:asciiTheme="minorHAnsi" w:hAnsiTheme="minorHAnsi" w:cstheme="minorHAnsi"/>
        </w:rPr>
        <w:t>)</w:t>
      </w:r>
    </w:p>
    <w:p w14:paraId="26B6DAC3" w14:textId="73F46A80" w:rsidR="00091536" w:rsidRDefault="007034A8" w:rsidP="00091536">
      <w:pPr>
        <w:pStyle w:val="Default"/>
        <w:numPr>
          <w:ilvl w:val="0"/>
          <w:numId w:val="3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</w:t>
      </w:r>
      <w:r w:rsidR="00091536" w:rsidRPr="00091536">
        <w:rPr>
          <w:rFonts w:asciiTheme="minorHAnsi" w:hAnsiTheme="minorHAnsi" w:cstheme="minorHAnsi"/>
        </w:rPr>
        <w:t>olpe</w:t>
      </w:r>
    </w:p>
    <w:p w14:paraId="4BFEEB2C" w14:textId="59010A92" w:rsidR="00B21C2A" w:rsidRDefault="00B21C2A" w:rsidP="00091536">
      <w:pPr>
        <w:pStyle w:val="Default"/>
        <w:numPr>
          <w:ilvl w:val="0"/>
          <w:numId w:val="3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ibis sacro</w:t>
      </w:r>
    </w:p>
    <w:p w14:paraId="3D3017AA" w14:textId="0D5D0456" w:rsidR="00B21C2A" w:rsidRPr="00091536" w:rsidRDefault="00B21C2A" w:rsidP="00091536">
      <w:pPr>
        <w:pStyle w:val="Default"/>
        <w:numPr>
          <w:ilvl w:val="0"/>
          <w:numId w:val="30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sciuridi alloctoni</w:t>
      </w:r>
      <w:r w:rsidR="00100E62">
        <w:rPr>
          <w:rFonts w:asciiTheme="minorHAnsi" w:hAnsiTheme="minorHAnsi" w:cstheme="minorHAnsi"/>
        </w:rPr>
        <w:t xml:space="preserve"> (</w:t>
      </w:r>
      <w:r w:rsidR="00100E62" w:rsidRPr="00100E62">
        <w:rPr>
          <w:rFonts w:asciiTheme="minorHAnsi" w:hAnsiTheme="minorHAnsi" w:cstheme="minorHAnsi"/>
        </w:rPr>
        <w:t>Scoiattolo grigio, Scoiattolo di Pallas</w:t>
      </w:r>
      <w:r w:rsidR="00100E62">
        <w:rPr>
          <w:rFonts w:asciiTheme="minorHAnsi" w:hAnsiTheme="minorHAnsi" w:cstheme="minorHAnsi"/>
        </w:rPr>
        <w:t>)</w:t>
      </w:r>
    </w:p>
    <w:p w14:paraId="28FB448F" w14:textId="77777777" w:rsidR="00091536" w:rsidRPr="00091536" w:rsidRDefault="00091536" w:rsidP="00091536">
      <w:pPr>
        <w:pStyle w:val="Default"/>
        <w:ind w:left="360"/>
        <w:rPr>
          <w:rFonts w:asciiTheme="minorHAnsi" w:hAnsiTheme="minorHAnsi" w:cstheme="minorHAnsi"/>
        </w:rPr>
      </w:pPr>
    </w:p>
    <w:p w14:paraId="3212A248" w14:textId="67F1D463" w:rsidR="000A518A" w:rsidRPr="00091536" w:rsidRDefault="00E609C3" w:rsidP="00E609C3">
      <w:pPr>
        <w:pStyle w:val="Default"/>
        <w:numPr>
          <w:ilvl w:val="0"/>
          <w:numId w:val="30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Allego </w:t>
      </w:r>
      <w:r w:rsidR="007E68A3" w:rsidRPr="00091536">
        <w:rPr>
          <w:rFonts w:asciiTheme="minorHAnsi" w:hAnsiTheme="minorHAnsi" w:cstheme="minorHAnsi"/>
        </w:rPr>
        <w:t xml:space="preserve">l’attestato di frequenza al corso di formazione </w:t>
      </w:r>
      <w:r w:rsidR="00091536" w:rsidRPr="00091536">
        <w:rPr>
          <w:rFonts w:asciiTheme="minorHAnsi" w:hAnsiTheme="minorHAnsi" w:cstheme="minorHAnsi"/>
        </w:rPr>
        <w:t xml:space="preserve">conforme </w:t>
      </w:r>
      <w:r w:rsidR="00100E62">
        <w:rPr>
          <w:rFonts w:asciiTheme="minorHAnsi" w:hAnsiTheme="minorHAnsi" w:cstheme="minorHAnsi"/>
        </w:rPr>
        <w:t>ai contenuti dei decreti sopra citati,</w:t>
      </w:r>
      <w:r>
        <w:rPr>
          <w:rFonts w:ascii="Arial" w:hAnsi="Arial" w:cs="Arial"/>
          <w:sz w:val="20"/>
          <w:szCs w:val="20"/>
        </w:rPr>
        <w:t xml:space="preserve"> </w:t>
      </w:r>
      <w:r w:rsidR="00091536" w:rsidRPr="00091536">
        <w:rPr>
          <w:rFonts w:asciiTheme="minorHAnsi" w:hAnsiTheme="minorHAnsi" w:cstheme="minorHAnsi"/>
        </w:rPr>
        <w:t xml:space="preserve"> </w:t>
      </w:r>
      <w:r w:rsidR="007E68A3" w:rsidRPr="00091536">
        <w:rPr>
          <w:rFonts w:asciiTheme="minorHAnsi" w:hAnsiTheme="minorHAnsi" w:cstheme="minorHAnsi"/>
        </w:rPr>
        <w:t xml:space="preserve">per </w:t>
      </w:r>
      <w:r w:rsidR="00081DCD">
        <w:rPr>
          <w:rFonts w:asciiTheme="minorHAnsi" w:hAnsiTheme="minorHAnsi" w:cstheme="minorHAnsi"/>
        </w:rPr>
        <w:t>il</w:t>
      </w:r>
      <w:r w:rsidR="007E68A3" w:rsidRPr="00091536">
        <w:rPr>
          <w:rFonts w:asciiTheme="minorHAnsi" w:hAnsiTheme="minorHAnsi" w:cstheme="minorHAnsi"/>
        </w:rPr>
        <w:t xml:space="preserve"> controllo </w:t>
      </w:r>
      <w:r w:rsidR="00091536" w:rsidRPr="00091536">
        <w:rPr>
          <w:rFonts w:asciiTheme="minorHAnsi" w:hAnsiTheme="minorHAnsi" w:cstheme="minorHAnsi"/>
        </w:rPr>
        <w:t xml:space="preserve">della specie/delle specie per cui chiedo ammissione all’esame </w:t>
      </w:r>
    </w:p>
    <w:p w14:paraId="2311237E" w14:textId="77777777" w:rsidR="00091536" w:rsidRPr="00091536" w:rsidRDefault="00091536" w:rsidP="00091536">
      <w:pPr>
        <w:pStyle w:val="Default"/>
        <w:ind w:left="720"/>
        <w:rPr>
          <w:rFonts w:asciiTheme="minorHAnsi" w:hAnsiTheme="minorHAnsi" w:cstheme="minorHAnsi"/>
        </w:rPr>
      </w:pPr>
    </w:p>
    <w:p w14:paraId="24E544BB" w14:textId="2F67292D" w:rsidR="007E68A3" w:rsidRPr="00091536" w:rsidRDefault="007E68A3" w:rsidP="007E68A3">
      <w:pPr>
        <w:pStyle w:val="Default"/>
        <w:rPr>
          <w:rFonts w:asciiTheme="minorHAnsi" w:hAnsiTheme="minorHAnsi" w:cstheme="minorHAnsi"/>
        </w:rPr>
      </w:pPr>
    </w:p>
    <w:p w14:paraId="77210C26" w14:textId="77777777" w:rsidR="00070D56" w:rsidRPr="00091536" w:rsidRDefault="004634C6" w:rsidP="00091536">
      <w:pPr>
        <w:pStyle w:val="Default"/>
        <w:numPr>
          <w:ilvl w:val="0"/>
          <w:numId w:val="29"/>
        </w:numPr>
        <w:jc w:val="both"/>
        <w:rPr>
          <w:rFonts w:asciiTheme="minorHAnsi" w:hAnsiTheme="minorHAnsi" w:cstheme="minorHAnsi"/>
        </w:rPr>
      </w:pPr>
      <w:r w:rsidRPr="00091536">
        <w:rPr>
          <w:rFonts w:asciiTheme="minorHAnsi" w:hAnsiTheme="minorHAnsi" w:cstheme="minorHAnsi"/>
        </w:rPr>
        <w:t>Dichiar</w:t>
      </w:r>
      <w:r w:rsidR="007E68A3" w:rsidRPr="00091536">
        <w:rPr>
          <w:rFonts w:asciiTheme="minorHAnsi" w:hAnsiTheme="minorHAnsi" w:cstheme="minorHAnsi"/>
        </w:rPr>
        <w:t>o</w:t>
      </w:r>
      <w:r w:rsidRPr="00091536">
        <w:rPr>
          <w:rFonts w:asciiTheme="minorHAnsi" w:hAnsiTheme="minorHAnsi" w:cstheme="minorHAnsi"/>
        </w:rPr>
        <w:t xml:space="preserve"> di aver ricevuto l’informativa prevista dal Regolamento Europeo sulla protezione dei dati personali 2016/679, </w:t>
      </w:r>
      <w:r w:rsidR="00070D56" w:rsidRPr="00091536">
        <w:rPr>
          <w:rFonts w:asciiTheme="minorHAnsi" w:hAnsiTheme="minorHAnsi" w:cstheme="minorHAnsi"/>
        </w:rPr>
        <w:t xml:space="preserve">dal D.lgs. 30 giugno 2003, n. 196 così come modificato dal D.lgs. 10 agosto 2018, n. 101 </w:t>
      </w:r>
    </w:p>
    <w:p w14:paraId="49DBF787" w14:textId="77777777" w:rsidR="00070D56" w:rsidRPr="00091536" w:rsidRDefault="00070D56" w:rsidP="00070D56">
      <w:pPr>
        <w:pStyle w:val="Paragrafoelenco"/>
        <w:rPr>
          <w:rFonts w:asciiTheme="minorHAnsi" w:hAnsiTheme="minorHAnsi" w:cstheme="minorHAnsi"/>
          <w:bCs/>
        </w:rPr>
      </w:pPr>
    </w:p>
    <w:p w14:paraId="1F0FB0A8" w14:textId="77777777" w:rsidR="004634C6" w:rsidRPr="00091536" w:rsidRDefault="004634C6" w:rsidP="004634C6">
      <w:pPr>
        <w:pStyle w:val="Default"/>
        <w:rPr>
          <w:rFonts w:asciiTheme="minorHAnsi" w:hAnsiTheme="minorHAnsi" w:cstheme="minorHAnsi"/>
        </w:rPr>
      </w:pPr>
    </w:p>
    <w:p w14:paraId="37F8EF87" w14:textId="77777777" w:rsidR="008A02AE" w:rsidRPr="00091536" w:rsidRDefault="00040A12" w:rsidP="004634C6">
      <w:pPr>
        <w:pStyle w:val="Default"/>
        <w:rPr>
          <w:rFonts w:asciiTheme="minorHAnsi" w:hAnsiTheme="minorHAnsi" w:cstheme="minorHAnsi"/>
          <w:b/>
          <w:bCs/>
          <w:i/>
        </w:rPr>
      </w:pPr>
      <w:r w:rsidRPr="00091536">
        <w:rPr>
          <w:rFonts w:asciiTheme="minorHAnsi" w:hAnsiTheme="minorHAnsi" w:cstheme="minorHAnsi"/>
          <w:b/>
          <w:bCs/>
          <w:i/>
        </w:rPr>
        <w:t xml:space="preserve">                  </w:t>
      </w:r>
      <w:r w:rsidR="00A271FE" w:rsidRPr="00091536">
        <w:rPr>
          <w:rFonts w:asciiTheme="minorHAnsi" w:hAnsiTheme="minorHAnsi" w:cstheme="minorHAnsi"/>
          <w:b/>
          <w:bCs/>
          <w:i/>
        </w:rPr>
        <w:t xml:space="preserve">      </w:t>
      </w:r>
    </w:p>
    <w:p w14:paraId="27B721BF" w14:textId="3C14165A" w:rsidR="009313CD" w:rsidRPr="00091536" w:rsidRDefault="009313CD" w:rsidP="00091536">
      <w:pPr>
        <w:suppressAutoHyphens w:val="0"/>
        <w:spacing w:before="34"/>
        <w:ind w:right="2345"/>
        <w:rPr>
          <w:rFonts w:asciiTheme="minorHAnsi" w:hAnsiTheme="minorHAnsi" w:cstheme="minorHAnsi"/>
        </w:rPr>
      </w:pPr>
      <w:r w:rsidRPr="00091536">
        <w:rPr>
          <w:rFonts w:asciiTheme="minorHAnsi" w:hAnsiTheme="minorHAnsi" w:cstheme="minorHAnsi"/>
        </w:rPr>
        <w:t>allegare documento di identità in corso di validità</w:t>
      </w:r>
    </w:p>
    <w:p w14:paraId="3796685D" w14:textId="77777777" w:rsidR="000A4B7F" w:rsidRPr="00091536" w:rsidRDefault="000A4B7F" w:rsidP="004634C6">
      <w:pPr>
        <w:pStyle w:val="Default"/>
        <w:rPr>
          <w:rFonts w:asciiTheme="minorHAnsi" w:hAnsiTheme="minorHAnsi" w:cstheme="minorHAnsi"/>
        </w:rPr>
      </w:pPr>
    </w:p>
    <w:p w14:paraId="4151CA02" w14:textId="400E4319" w:rsidR="00345C03" w:rsidRPr="00091536" w:rsidRDefault="00B63DEC" w:rsidP="007E68A3">
      <w:pPr>
        <w:autoSpaceDE w:val="0"/>
        <w:rPr>
          <w:rFonts w:asciiTheme="minorHAnsi" w:hAnsiTheme="minorHAnsi" w:cstheme="minorHAnsi"/>
          <w:b/>
          <w:bCs/>
          <w:lang w:eastAsia="it-IT"/>
        </w:rPr>
      </w:pPr>
      <w:r w:rsidRPr="00091536">
        <w:rPr>
          <w:rFonts w:asciiTheme="minorHAnsi" w:hAnsiTheme="minorHAnsi" w:cstheme="minorHAnsi"/>
        </w:rPr>
        <w:t xml:space="preserve">Luogo e </w:t>
      </w:r>
      <w:r w:rsidR="003450AE" w:rsidRPr="00091536">
        <w:rPr>
          <w:rFonts w:asciiTheme="minorHAnsi" w:hAnsiTheme="minorHAnsi" w:cstheme="minorHAnsi"/>
        </w:rPr>
        <w:t>data __</w:t>
      </w:r>
      <w:r w:rsidRPr="00091536">
        <w:rPr>
          <w:rFonts w:asciiTheme="minorHAnsi" w:hAnsiTheme="minorHAnsi" w:cstheme="minorHAnsi"/>
        </w:rPr>
        <w:t xml:space="preserve">________________________ </w:t>
      </w:r>
      <w:r w:rsidR="00091536" w:rsidRPr="00091536">
        <w:rPr>
          <w:rFonts w:asciiTheme="minorHAnsi" w:hAnsiTheme="minorHAnsi" w:cstheme="minorHAnsi"/>
        </w:rPr>
        <w:t xml:space="preserve">     </w:t>
      </w:r>
      <w:r w:rsidRPr="00091536">
        <w:rPr>
          <w:rFonts w:asciiTheme="minorHAnsi" w:hAnsiTheme="minorHAnsi" w:cstheme="minorHAnsi"/>
        </w:rPr>
        <w:t>Il richiedente</w:t>
      </w:r>
      <w:r w:rsidR="009C3ED3" w:rsidRPr="00091536">
        <w:rPr>
          <w:rFonts w:asciiTheme="minorHAnsi" w:hAnsiTheme="minorHAnsi" w:cstheme="minorHAnsi"/>
        </w:rPr>
        <w:t xml:space="preserve"> </w:t>
      </w:r>
      <w:r w:rsidR="00111008" w:rsidRPr="00091536">
        <w:rPr>
          <w:rFonts w:asciiTheme="minorHAnsi" w:hAnsiTheme="minorHAnsi" w:cstheme="minorHAnsi"/>
        </w:rPr>
        <w:t>(firma)</w:t>
      </w:r>
      <w:r w:rsidR="00091536" w:rsidRPr="00091536">
        <w:rPr>
          <w:rFonts w:asciiTheme="minorHAnsi" w:hAnsiTheme="minorHAnsi" w:cstheme="minorHAnsi"/>
        </w:rPr>
        <w:t xml:space="preserve"> ______</w:t>
      </w:r>
      <w:r w:rsidRPr="00091536">
        <w:rPr>
          <w:rFonts w:asciiTheme="minorHAnsi" w:hAnsiTheme="minorHAnsi" w:cstheme="minorHAnsi"/>
        </w:rPr>
        <w:t>_____</w:t>
      </w:r>
      <w:r w:rsidR="003450AE" w:rsidRPr="00091536">
        <w:rPr>
          <w:rFonts w:asciiTheme="minorHAnsi" w:hAnsiTheme="minorHAnsi" w:cstheme="minorHAnsi"/>
        </w:rPr>
        <w:t>__________</w:t>
      </w:r>
    </w:p>
    <w:sectPr w:rsidR="00345C03" w:rsidRPr="00091536" w:rsidSect="00091536">
      <w:pgSz w:w="11906" w:h="16838"/>
      <w:pgMar w:top="851" w:right="849" w:bottom="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D6D4D1"/>
    <w:multiLevelType w:val="hybridMultilevel"/>
    <w:tmpl w:val="91DD932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6D71941"/>
    <w:multiLevelType w:val="hybridMultilevel"/>
    <w:tmpl w:val="F44A78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779EF"/>
    <w:multiLevelType w:val="hybridMultilevel"/>
    <w:tmpl w:val="6B68EFD6"/>
    <w:lvl w:ilvl="0" w:tplc="E4066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42431"/>
    <w:multiLevelType w:val="hybridMultilevel"/>
    <w:tmpl w:val="370C10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75407"/>
    <w:multiLevelType w:val="hybridMultilevel"/>
    <w:tmpl w:val="EF10C3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0" w15:restartNumberingAfterBreak="0">
    <w:nsid w:val="2C531D3D"/>
    <w:multiLevelType w:val="hybridMultilevel"/>
    <w:tmpl w:val="E140D6F8"/>
    <w:lvl w:ilvl="0" w:tplc="9C4CB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3179C"/>
    <w:multiLevelType w:val="hybridMultilevel"/>
    <w:tmpl w:val="CAD018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721666"/>
    <w:multiLevelType w:val="hybridMultilevel"/>
    <w:tmpl w:val="C382CB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87E11"/>
    <w:multiLevelType w:val="hybridMultilevel"/>
    <w:tmpl w:val="2F30B4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B3071"/>
    <w:multiLevelType w:val="hybridMultilevel"/>
    <w:tmpl w:val="FEC6B2B6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E4952"/>
    <w:multiLevelType w:val="hybridMultilevel"/>
    <w:tmpl w:val="C3367980"/>
    <w:lvl w:ilvl="0" w:tplc="0D6649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A5845"/>
    <w:multiLevelType w:val="hybridMultilevel"/>
    <w:tmpl w:val="F35C93BA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34306D"/>
    <w:multiLevelType w:val="hybridMultilevel"/>
    <w:tmpl w:val="D4B0DF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097EDC"/>
    <w:multiLevelType w:val="hybridMultilevel"/>
    <w:tmpl w:val="00CC08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56C7A"/>
    <w:multiLevelType w:val="hybridMultilevel"/>
    <w:tmpl w:val="85184D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069B1"/>
    <w:multiLevelType w:val="hybridMultilevel"/>
    <w:tmpl w:val="C5225550"/>
    <w:lvl w:ilvl="0" w:tplc="9C4CB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108BA"/>
    <w:multiLevelType w:val="hybridMultilevel"/>
    <w:tmpl w:val="C14C13CC"/>
    <w:lvl w:ilvl="0" w:tplc="9426186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F5CF7"/>
    <w:multiLevelType w:val="hybridMultilevel"/>
    <w:tmpl w:val="548AB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93F5A"/>
    <w:multiLevelType w:val="hybridMultilevel"/>
    <w:tmpl w:val="2556DC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9F6DB8"/>
    <w:multiLevelType w:val="hybridMultilevel"/>
    <w:tmpl w:val="E86E7F06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D6B7C"/>
    <w:multiLevelType w:val="hybridMultilevel"/>
    <w:tmpl w:val="A5F8C8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4799"/>
    <w:multiLevelType w:val="hybridMultilevel"/>
    <w:tmpl w:val="87703540"/>
    <w:lvl w:ilvl="0" w:tplc="9426186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FD23F"/>
    <w:multiLevelType w:val="hybridMultilevel"/>
    <w:tmpl w:val="918A0B6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6BB67E6F"/>
    <w:multiLevelType w:val="hybridMultilevel"/>
    <w:tmpl w:val="729AF5E0"/>
    <w:lvl w:ilvl="0" w:tplc="94261868">
      <w:start w:val="1"/>
      <w:numFmt w:val="bullet"/>
      <w:lvlText w:val=""/>
      <w:lvlJc w:val="left"/>
      <w:pPr>
        <w:ind w:left="8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9" w15:restartNumberingAfterBreak="0">
    <w:nsid w:val="79A34524"/>
    <w:multiLevelType w:val="hybridMultilevel"/>
    <w:tmpl w:val="19DC959E"/>
    <w:lvl w:ilvl="0" w:tplc="DA00F5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8734326">
    <w:abstractNumId w:val="1"/>
  </w:num>
  <w:num w:numId="2" w16cid:durableId="1908766216">
    <w:abstractNumId w:val="2"/>
  </w:num>
  <w:num w:numId="3" w16cid:durableId="1062868181">
    <w:abstractNumId w:val="3"/>
  </w:num>
  <w:num w:numId="4" w16cid:durableId="313686382">
    <w:abstractNumId w:val="4"/>
  </w:num>
  <w:num w:numId="5" w16cid:durableId="1731151929">
    <w:abstractNumId w:val="29"/>
  </w:num>
  <w:num w:numId="6" w16cid:durableId="279953">
    <w:abstractNumId w:val="11"/>
  </w:num>
  <w:num w:numId="7" w16cid:durableId="1222404739">
    <w:abstractNumId w:val="7"/>
  </w:num>
  <w:num w:numId="8" w16cid:durableId="76102973">
    <w:abstractNumId w:val="19"/>
  </w:num>
  <w:num w:numId="9" w16cid:durableId="1700428611">
    <w:abstractNumId w:val="23"/>
  </w:num>
  <w:num w:numId="10" w16cid:durableId="1530144851">
    <w:abstractNumId w:val="6"/>
  </w:num>
  <w:num w:numId="11" w16cid:durableId="1332290192">
    <w:abstractNumId w:val="16"/>
  </w:num>
  <w:num w:numId="12" w16cid:durableId="313410221">
    <w:abstractNumId w:val="24"/>
  </w:num>
  <w:num w:numId="13" w16cid:durableId="1385986751">
    <w:abstractNumId w:val="17"/>
  </w:num>
  <w:num w:numId="14" w16cid:durableId="1897936374">
    <w:abstractNumId w:val="5"/>
  </w:num>
  <w:num w:numId="15" w16cid:durableId="77797834">
    <w:abstractNumId w:val="15"/>
  </w:num>
  <w:num w:numId="16" w16cid:durableId="1919706990">
    <w:abstractNumId w:val="14"/>
  </w:num>
  <w:num w:numId="17" w16cid:durableId="1057633908">
    <w:abstractNumId w:val="25"/>
  </w:num>
  <w:num w:numId="18" w16cid:durableId="945305508">
    <w:abstractNumId w:val="9"/>
  </w:num>
  <w:num w:numId="19" w16cid:durableId="512038769">
    <w:abstractNumId w:val="0"/>
  </w:num>
  <w:num w:numId="20" w16cid:durableId="1039283645">
    <w:abstractNumId w:val="27"/>
  </w:num>
  <w:num w:numId="21" w16cid:durableId="1430857967">
    <w:abstractNumId w:val="22"/>
  </w:num>
  <w:num w:numId="22" w16cid:durableId="1440683790">
    <w:abstractNumId w:val="10"/>
  </w:num>
  <w:num w:numId="23" w16cid:durableId="1095978264">
    <w:abstractNumId w:val="20"/>
  </w:num>
  <w:num w:numId="24" w16cid:durableId="488179428">
    <w:abstractNumId w:val="12"/>
  </w:num>
  <w:num w:numId="25" w16cid:durableId="296491775">
    <w:abstractNumId w:val="13"/>
  </w:num>
  <w:num w:numId="26" w16cid:durableId="113714993">
    <w:abstractNumId w:val="18"/>
  </w:num>
  <w:num w:numId="27" w16cid:durableId="1717049734">
    <w:abstractNumId w:val="28"/>
  </w:num>
  <w:num w:numId="28" w16cid:durableId="1717968164">
    <w:abstractNumId w:val="8"/>
  </w:num>
  <w:num w:numId="29" w16cid:durableId="732001122">
    <w:abstractNumId w:val="21"/>
  </w:num>
  <w:num w:numId="30" w16cid:durableId="19576348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440"/>
    <w:rsid w:val="00021097"/>
    <w:rsid w:val="00025C43"/>
    <w:rsid w:val="00027EFA"/>
    <w:rsid w:val="00040A12"/>
    <w:rsid w:val="00046F94"/>
    <w:rsid w:val="00055D48"/>
    <w:rsid w:val="00070D56"/>
    <w:rsid w:val="00081DCD"/>
    <w:rsid w:val="00087654"/>
    <w:rsid w:val="00091536"/>
    <w:rsid w:val="000A4B7F"/>
    <w:rsid w:val="000A518A"/>
    <w:rsid w:val="000B46B5"/>
    <w:rsid w:val="000D0EF9"/>
    <w:rsid w:val="000D4443"/>
    <w:rsid w:val="00100E62"/>
    <w:rsid w:val="00111008"/>
    <w:rsid w:val="00120761"/>
    <w:rsid w:val="00137A14"/>
    <w:rsid w:val="00155E7A"/>
    <w:rsid w:val="00181071"/>
    <w:rsid w:val="001D5D1B"/>
    <w:rsid w:val="001E0DA7"/>
    <w:rsid w:val="001E7E24"/>
    <w:rsid w:val="00206132"/>
    <w:rsid w:val="0021106A"/>
    <w:rsid w:val="0021299E"/>
    <w:rsid w:val="0022231E"/>
    <w:rsid w:val="00236400"/>
    <w:rsid w:val="0026351A"/>
    <w:rsid w:val="002658F4"/>
    <w:rsid w:val="0026723B"/>
    <w:rsid w:val="00271224"/>
    <w:rsid w:val="00290157"/>
    <w:rsid w:val="0029588E"/>
    <w:rsid w:val="002A5919"/>
    <w:rsid w:val="002E31FE"/>
    <w:rsid w:val="002F0C42"/>
    <w:rsid w:val="002F16BF"/>
    <w:rsid w:val="003124FE"/>
    <w:rsid w:val="00333ECD"/>
    <w:rsid w:val="00335F31"/>
    <w:rsid w:val="00336F57"/>
    <w:rsid w:val="00341054"/>
    <w:rsid w:val="00342836"/>
    <w:rsid w:val="003450AE"/>
    <w:rsid w:val="00345C03"/>
    <w:rsid w:val="0036420B"/>
    <w:rsid w:val="00372B38"/>
    <w:rsid w:val="00374B69"/>
    <w:rsid w:val="0037788F"/>
    <w:rsid w:val="00381F09"/>
    <w:rsid w:val="003824F3"/>
    <w:rsid w:val="003A01FD"/>
    <w:rsid w:val="003B5F6E"/>
    <w:rsid w:val="003D02C0"/>
    <w:rsid w:val="003F52C5"/>
    <w:rsid w:val="003F7EC6"/>
    <w:rsid w:val="00404A61"/>
    <w:rsid w:val="004123B3"/>
    <w:rsid w:val="00440F74"/>
    <w:rsid w:val="004634C6"/>
    <w:rsid w:val="0047190A"/>
    <w:rsid w:val="00476BD5"/>
    <w:rsid w:val="00497ADA"/>
    <w:rsid w:val="004A54C1"/>
    <w:rsid w:val="004B0544"/>
    <w:rsid w:val="004B5C19"/>
    <w:rsid w:val="004C1E5C"/>
    <w:rsid w:val="004E5B33"/>
    <w:rsid w:val="0055058F"/>
    <w:rsid w:val="00575CB7"/>
    <w:rsid w:val="005A1A92"/>
    <w:rsid w:val="006124FA"/>
    <w:rsid w:val="0061286E"/>
    <w:rsid w:val="00616E01"/>
    <w:rsid w:val="00627CD0"/>
    <w:rsid w:val="006855F1"/>
    <w:rsid w:val="00697F45"/>
    <w:rsid w:val="006A1DB5"/>
    <w:rsid w:val="006A6F20"/>
    <w:rsid w:val="006E0F0E"/>
    <w:rsid w:val="006E304B"/>
    <w:rsid w:val="006F7FD0"/>
    <w:rsid w:val="0070156E"/>
    <w:rsid w:val="0070276E"/>
    <w:rsid w:val="007034A8"/>
    <w:rsid w:val="007213DF"/>
    <w:rsid w:val="0075527A"/>
    <w:rsid w:val="00756F89"/>
    <w:rsid w:val="00761AB7"/>
    <w:rsid w:val="00762CA2"/>
    <w:rsid w:val="007718FD"/>
    <w:rsid w:val="007727D9"/>
    <w:rsid w:val="00776AFE"/>
    <w:rsid w:val="007E64A6"/>
    <w:rsid w:val="007E68A3"/>
    <w:rsid w:val="0080730F"/>
    <w:rsid w:val="00817FBC"/>
    <w:rsid w:val="008270EA"/>
    <w:rsid w:val="008534FF"/>
    <w:rsid w:val="008536B1"/>
    <w:rsid w:val="008575AD"/>
    <w:rsid w:val="00867053"/>
    <w:rsid w:val="0087794C"/>
    <w:rsid w:val="008A02AE"/>
    <w:rsid w:val="008A61D8"/>
    <w:rsid w:val="008B6DD3"/>
    <w:rsid w:val="008C4463"/>
    <w:rsid w:val="008C7138"/>
    <w:rsid w:val="008F64CB"/>
    <w:rsid w:val="009313CD"/>
    <w:rsid w:val="00957B95"/>
    <w:rsid w:val="00971075"/>
    <w:rsid w:val="0097604A"/>
    <w:rsid w:val="009A7167"/>
    <w:rsid w:val="009C3ED3"/>
    <w:rsid w:val="009E4A0D"/>
    <w:rsid w:val="009F7DA5"/>
    <w:rsid w:val="00A01ABF"/>
    <w:rsid w:val="00A20449"/>
    <w:rsid w:val="00A2371A"/>
    <w:rsid w:val="00A271FE"/>
    <w:rsid w:val="00A62CFD"/>
    <w:rsid w:val="00A700B5"/>
    <w:rsid w:val="00A73371"/>
    <w:rsid w:val="00A84983"/>
    <w:rsid w:val="00AC49C9"/>
    <w:rsid w:val="00AE13E0"/>
    <w:rsid w:val="00AF7587"/>
    <w:rsid w:val="00B00CAB"/>
    <w:rsid w:val="00B07181"/>
    <w:rsid w:val="00B21C2A"/>
    <w:rsid w:val="00B22D02"/>
    <w:rsid w:val="00B23FA9"/>
    <w:rsid w:val="00B30EE1"/>
    <w:rsid w:val="00B44E4D"/>
    <w:rsid w:val="00B63DEC"/>
    <w:rsid w:val="00B74613"/>
    <w:rsid w:val="00B75440"/>
    <w:rsid w:val="00B872DA"/>
    <w:rsid w:val="00B94D72"/>
    <w:rsid w:val="00BB5BA3"/>
    <w:rsid w:val="00BB75CD"/>
    <w:rsid w:val="00C163CA"/>
    <w:rsid w:val="00C209BD"/>
    <w:rsid w:val="00C213CA"/>
    <w:rsid w:val="00C6730E"/>
    <w:rsid w:val="00C7534B"/>
    <w:rsid w:val="00CF2F17"/>
    <w:rsid w:val="00D21C36"/>
    <w:rsid w:val="00D24B35"/>
    <w:rsid w:val="00D40E00"/>
    <w:rsid w:val="00D51676"/>
    <w:rsid w:val="00D632CA"/>
    <w:rsid w:val="00D75AE9"/>
    <w:rsid w:val="00D910F1"/>
    <w:rsid w:val="00D97536"/>
    <w:rsid w:val="00DA1A15"/>
    <w:rsid w:val="00DC0839"/>
    <w:rsid w:val="00DD4181"/>
    <w:rsid w:val="00DF521D"/>
    <w:rsid w:val="00DF6341"/>
    <w:rsid w:val="00E21047"/>
    <w:rsid w:val="00E22BA7"/>
    <w:rsid w:val="00E269B3"/>
    <w:rsid w:val="00E35992"/>
    <w:rsid w:val="00E434CA"/>
    <w:rsid w:val="00E456D0"/>
    <w:rsid w:val="00E51D1E"/>
    <w:rsid w:val="00E609C3"/>
    <w:rsid w:val="00E701AE"/>
    <w:rsid w:val="00E91DA5"/>
    <w:rsid w:val="00E9680B"/>
    <w:rsid w:val="00EB345E"/>
    <w:rsid w:val="00EB617E"/>
    <w:rsid w:val="00EE285A"/>
    <w:rsid w:val="00EF77AC"/>
    <w:rsid w:val="00F10CBE"/>
    <w:rsid w:val="00F44C54"/>
    <w:rsid w:val="00F56A7D"/>
    <w:rsid w:val="00F646CA"/>
    <w:rsid w:val="00F667E7"/>
    <w:rsid w:val="00FA7C88"/>
    <w:rsid w:val="00FC18D8"/>
    <w:rsid w:val="00FC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9F2513"/>
  <w15:chartTrackingRefBased/>
  <w15:docId w15:val="{6EA0D266-2E8C-4ABE-A992-105B43C3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b/>
      <w:bCs/>
      <w:sz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outlineLvl w:val="2"/>
    </w:pPr>
    <w:rPr>
      <w:b/>
      <w:bCs/>
      <w:sz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atterepredefinitoparagrafo">
    <w:name w:val="Carattere predefinito paragrafo"/>
  </w:style>
  <w:style w:type="paragraph" w:styleId="Intestazione">
    <w:name w:val="header"/>
    <w:basedOn w:val="Normale"/>
    <w:next w:val="Corpodeltes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Corpodeltesto">
    <w:name w:val="Corpo del testo"/>
    <w:basedOn w:val="Normale"/>
    <w:rPr>
      <w:b/>
      <w:bCs/>
    </w:rPr>
  </w:style>
  <w:style w:type="paragraph" w:styleId="Elenco">
    <w:name w:val="List"/>
    <w:basedOn w:val="Corpodel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Contenutocornice">
    <w:name w:val="Contenuto cornice"/>
    <w:basedOn w:val="Normale"/>
  </w:style>
  <w:style w:type="table" w:styleId="Grigliatabella">
    <w:name w:val="Table Grid"/>
    <w:basedOn w:val="Tabellanormale"/>
    <w:uiPriority w:val="39"/>
    <w:rsid w:val="003450A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3450AE"/>
    <w:pPr>
      <w:spacing w:before="280" w:after="119"/>
    </w:pPr>
  </w:style>
  <w:style w:type="paragraph" w:styleId="Paragrafoelenco">
    <w:name w:val="List Paragraph"/>
    <w:basedOn w:val="Normale"/>
    <w:uiPriority w:val="34"/>
    <w:qFormat/>
    <w:rsid w:val="003F7EC6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3F7EC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3F7EC6"/>
    <w:rPr>
      <w:rFonts w:ascii="Segoe UI" w:hAnsi="Segoe UI" w:cs="Segoe UI"/>
      <w:sz w:val="18"/>
      <w:szCs w:val="18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70156E"/>
    <w:rPr>
      <w:color w:val="0563C1" w:themeColor="hyperlink"/>
      <w:u w:val="single"/>
    </w:rPr>
  </w:style>
  <w:style w:type="paragraph" w:customStyle="1" w:styleId="Default">
    <w:name w:val="Default"/>
    <w:rsid w:val="0021106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070D56"/>
    <w:pPr>
      <w:widowControl w:val="0"/>
      <w:suppressAutoHyphens w:val="0"/>
      <w:autoSpaceDE w:val="0"/>
      <w:autoSpaceDN w:val="0"/>
      <w:ind w:left="110"/>
    </w:pPr>
    <w:rPr>
      <w:rFonts w:ascii="Arial MT" w:eastAsia="Arial MT" w:hAnsi="Arial MT" w:cs="Arial M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4</vt:i4>
      </vt:variant>
    </vt:vector>
  </HeadingPairs>
  <TitlesOfParts>
    <vt:vector size="5" baseType="lpstr">
      <vt:lpstr/>
      <vt:lpstr/>
      <vt:lpstr/>
      <vt:lpstr/>
      <vt:lpstr>    </vt:lpstr>
    </vt:vector>
  </TitlesOfParts>
  <Company>Provincia di Brescia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azizioli</dc:creator>
  <cp:keywords/>
  <cp:lastModifiedBy>Laura Panzeri</cp:lastModifiedBy>
  <cp:revision>3</cp:revision>
  <cp:lastPrinted>2018-02-15T15:45:00Z</cp:lastPrinted>
  <dcterms:created xsi:type="dcterms:W3CDTF">2025-07-02T12:38:00Z</dcterms:created>
  <dcterms:modified xsi:type="dcterms:W3CDTF">2025-07-02T13:31:00Z</dcterms:modified>
</cp:coreProperties>
</file>